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195D" w14:textId="77777777" w:rsidR="00013EEE" w:rsidRPr="00564A80" w:rsidRDefault="00564A80" w:rsidP="00564A80">
      <w:pPr>
        <w:spacing w:before="55"/>
        <w:ind w:left="287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cc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64A8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64A8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Ad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564A8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564A80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er</w:t>
      </w:r>
    </w:p>
    <w:p w14:paraId="6A04CC1D" w14:textId="77777777" w:rsidR="00013EEE" w:rsidRPr="00564A80" w:rsidRDefault="00013EEE" w:rsidP="00564A8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1771BD" w14:textId="77777777" w:rsidR="00013EEE" w:rsidRPr="00564A80" w:rsidRDefault="00564A80" w:rsidP="00564A80">
      <w:pPr>
        <w:ind w:left="100" w:right="273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564A80">
        <w:rPr>
          <w:rFonts w:asciiTheme="minorHAnsi" w:eastAsia="Calibri" w:hAnsiTheme="minorHAnsi" w:cstheme="minorHAnsi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z w:val="22"/>
          <w:szCs w:val="22"/>
        </w:rPr>
        <w:t>-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tablish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rna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64A80">
        <w:rPr>
          <w:rFonts w:asciiTheme="minorHAnsi" w:eastAsia="Calibri" w:hAnsiTheme="minorHAnsi" w:cstheme="minorHAnsi"/>
          <w:sz w:val="22"/>
          <w:szCs w:val="22"/>
        </w:rPr>
        <w:t>-p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fit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rganizati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dicat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ildlife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ti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king an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 Ac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unting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 Ad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inistrat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supp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64A80">
        <w:rPr>
          <w:rFonts w:asciiTheme="minorHAnsi" w:eastAsia="Calibri" w:hAnsiTheme="minorHAnsi" w:cstheme="minorHAnsi"/>
          <w:sz w:val="22"/>
          <w:szCs w:val="22"/>
        </w:rPr>
        <w:t>ur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ns.</w:t>
      </w:r>
    </w:p>
    <w:p w14:paraId="7F734D80" w14:textId="77777777" w:rsidR="00013EEE" w:rsidRPr="00564A80" w:rsidRDefault="00013EEE" w:rsidP="00564A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7132A5" w14:textId="77777777" w:rsidR="00013EEE" w:rsidRPr="00564A80" w:rsidRDefault="00564A80" w:rsidP="00564A80">
      <w:pPr>
        <w:ind w:left="100" w:right="223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This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sit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dir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cut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z w:val="22"/>
          <w:szCs w:val="22"/>
        </w:rPr>
        <w:t>ir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r. 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ill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anage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the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rga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izati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n’s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unting 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st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pr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ss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k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z w:val="22"/>
          <w:szCs w:val="22"/>
        </w:rPr>
        <w:t>ing and acc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unting tran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ti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ns,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rts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tat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nts, c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rdinate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audit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pr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ss</w:t>
      </w:r>
      <w:r w:rsidRPr="00564A8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anage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ll,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anage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k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ping 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cia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th 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64A80">
        <w:rPr>
          <w:rFonts w:asciiTheme="minorHAnsi" w:eastAsia="Calibri" w:hAnsiTheme="minorHAnsi" w:cstheme="minorHAnsi"/>
          <w:sz w:val="22"/>
          <w:szCs w:val="22"/>
        </w:rPr>
        <w:t>- pr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fit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grants,</w:t>
      </w:r>
      <w:r w:rsidRPr="00564A8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atching gif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s,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564A80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62B0A341" w14:textId="77777777" w:rsidR="00013EEE" w:rsidRPr="00564A80" w:rsidRDefault="00013EEE" w:rsidP="00564A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D73E11C" w14:textId="77777777" w:rsidR="00013EEE" w:rsidRPr="00564A80" w:rsidRDefault="00564A80" w:rsidP="00564A80">
      <w:pPr>
        <w:ind w:left="100" w:right="73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nsible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f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uph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lding c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pany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financ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lici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 ac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rdance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th GAAP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rk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 the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cut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z w:val="22"/>
          <w:szCs w:val="22"/>
        </w:rPr>
        <w:t>ir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anage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the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rganizat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64A80">
        <w:rPr>
          <w:rFonts w:asciiTheme="minorHAnsi" w:eastAsia="Calibri" w:hAnsiTheme="minorHAnsi" w:cstheme="minorHAnsi"/>
          <w:sz w:val="22"/>
          <w:szCs w:val="22"/>
        </w:rPr>
        <w:t>udg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 assist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ting</w:t>
      </w:r>
    </w:p>
    <w:p w14:paraId="518FC99C" w14:textId="77777777" w:rsidR="00013EEE" w:rsidRPr="00564A80" w:rsidRDefault="00564A80" w:rsidP="00564A8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pr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ffice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inistrat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143648BB" w14:textId="77777777" w:rsidR="00013EEE" w:rsidRPr="00564A80" w:rsidRDefault="00013EEE" w:rsidP="00564A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190E65C" w14:textId="77777777" w:rsidR="00013EEE" w:rsidRPr="00564A80" w:rsidRDefault="00564A80" w:rsidP="00564A80">
      <w:pPr>
        <w:ind w:left="100" w:right="59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The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al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candidate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ss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ng 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rk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 abili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to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>act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llab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ti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, 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nthusia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ticall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7E5A1A" w14:textId="77777777" w:rsidR="00013EEE" w:rsidRPr="00564A80" w:rsidRDefault="00013EEE" w:rsidP="00564A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53638A" w14:textId="77777777" w:rsidR="00013EEE" w:rsidRPr="00564A80" w:rsidRDefault="00564A80" w:rsidP="00564A8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qu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31E56ED" w14:textId="77777777" w:rsidR="00013EEE" w:rsidRPr="00564A80" w:rsidRDefault="00564A80" w:rsidP="00564A80">
      <w:pPr>
        <w:ind w:left="460" w:right="205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64A80">
        <w:rPr>
          <w:rFonts w:asciiTheme="minorHAnsi" w:eastAsia="Calibri" w:hAnsiTheme="minorHAnsi" w:cstheme="minorHAnsi"/>
          <w:sz w:val="22"/>
          <w:szCs w:val="22"/>
        </w:rPr>
        <w:t>+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64A80">
        <w:rPr>
          <w:rFonts w:asciiTheme="minorHAnsi" w:eastAsia="Calibri" w:hAnsiTheme="minorHAnsi" w:cstheme="minorHAnsi"/>
          <w:sz w:val="22"/>
          <w:szCs w:val="22"/>
        </w:rPr>
        <w:t>ars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unting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564A80">
        <w:rPr>
          <w:rFonts w:asciiTheme="minorHAnsi" w:eastAsia="Calibri" w:hAnsiTheme="minorHAnsi" w:cstheme="minorHAnsi"/>
          <w:sz w:val="22"/>
          <w:szCs w:val="22"/>
        </w:rPr>
        <w:t>kk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564A80">
        <w:rPr>
          <w:rFonts w:asciiTheme="minorHAnsi" w:eastAsia="Calibri" w:hAnsiTheme="minorHAnsi" w:cstheme="minorHAnsi"/>
          <w:sz w:val="22"/>
          <w:szCs w:val="22"/>
        </w:rPr>
        <w:t>ping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ce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 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-pr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fit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rganizat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DF97D41" w14:textId="77777777" w:rsidR="00013EEE" w:rsidRPr="00564A80" w:rsidRDefault="00013EEE" w:rsidP="00564A80">
      <w:pPr>
        <w:rPr>
          <w:rFonts w:asciiTheme="minorHAnsi" w:hAnsiTheme="minorHAnsi" w:cstheme="minorHAnsi"/>
          <w:sz w:val="22"/>
          <w:szCs w:val="22"/>
        </w:rPr>
      </w:pPr>
    </w:p>
    <w:p w14:paraId="4746FCD1" w14:textId="77777777" w:rsidR="00013EEE" w:rsidRPr="00564A80" w:rsidRDefault="00564A80" w:rsidP="00564A80">
      <w:pPr>
        <w:ind w:left="460" w:right="565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trat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rganizat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 ti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anag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skills,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th the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ability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sz w:val="22"/>
          <w:szCs w:val="22"/>
        </w:rPr>
        <w:t>lt</w:t>
      </w:r>
      <w:r w:rsidRPr="00564A80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-task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 f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- pac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high-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564A80">
        <w:rPr>
          <w:rFonts w:asciiTheme="minorHAnsi" w:eastAsia="Calibri" w:hAnsiTheme="minorHAnsi" w:cstheme="minorHAnsi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</w:t>
      </w:r>
    </w:p>
    <w:p w14:paraId="095DCA20" w14:textId="77777777" w:rsidR="00013EEE" w:rsidRPr="00564A80" w:rsidRDefault="00013EEE" w:rsidP="00564A8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1FEC30" w14:textId="77777777" w:rsidR="00013EEE" w:rsidRPr="00564A80" w:rsidRDefault="00564A80" w:rsidP="00564A80">
      <w:pPr>
        <w:ind w:left="460" w:right="72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Exc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curac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564A80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St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ng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anal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tical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and 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ati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bl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m 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kills</w:t>
      </w:r>
    </w:p>
    <w:p w14:paraId="59B4E0FA" w14:textId="77777777" w:rsidR="00013EEE" w:rsidRPr="00564A80" w:rsidRDefault="00013EEE" w:rsidP="00564A8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27B442" w14:textId="77777777" w:rsidR="00013EEE" w:rsidRPr="00564A80" w:rsidRDefault="00564A80" w:rsidP="00564A80">
      <w:pPr>
        <w:ind w:left="460" w:right="181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Exc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put</w:t>
      </w:r>
      <w:r w:rsidRPr="00564A80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z w:val="22"/>
          <w:szCs w:val="22"/>
        </w:rPr>
        <w:t>kil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z w:val="22"/>
          <w:szCs w:val="22"/>
        </w:rPr>
        <w:t>s,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including the</w:t>
      </w:r>
      <w:r w:rsidRPr="00564A8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cr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Offi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Suite Exp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th 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da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abase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564A80">
        <w:rPr>
          <w:rFonts w:asciiTheme="minorHAnsi" w:eastAsia="Calibri" w:hAnsiTheme="minorHAnsi" w:cstheme="minorHAnsi"/>
          <w:sz w:val="22"/>
          <w:szCs w:val="22"/>
        </w:rPr>
        <w:t>rf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Ra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r’s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Edge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significant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plus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z w:val="22"/>
          <w:szCs w:val="22"/>
        </w:rPr>
        <w:t>ci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ith Qui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k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ks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2DB5E152" w14:textId="77777777" w:rsidR="00013EEE" w:rsidRPr="00564A80" w:rsidRDefault="00013EEE" w:rsidP="00564A80">
      <w:pPr>
        <w:rPr>
          <w:rFonts w:asciiTheme="minorHAnsi" w:hAnsiTheme="minorHAnsi" w:cstheme="minorHAnsi"/>
          <w:sz w:val="22"/>
          <w:szCs w:val="22"/>
        </w:rPr>
      </w:pPr>
    </w:p>
    <w:p w14:paraId="3591C0A2" w14:textId="77777777" w:rsidR="00013EEE" w:rsidRPr="00564A80" w:rsidRDefault="00564A80" w:rsidP="00564A8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Educati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n:</w:t>
      </w:r>
    </w:p>
    <w:p w14:paraId="3397E962" w14:textId="77777777" w:rsidR="00013EEE" w:rsidRPr="00564A80" w:rsidRDefault="00564A80" w:rsidP="00564A80">
      <w:pPr>
        <w:ind w:left="460" w:right="188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z w:val="22"/>
          <w:szCs w:val="22"/>
        </w:rPr>
        <w:t>Bach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64A80">
        <w:rPr>
          <w:rFonts w:asciiTheme="minorHAnsi" w:eastAsia="Calibri" w:hAnsiTheme="minorHAnsi" w:cstheme="minorHAnsi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gr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in ac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64A80">
        <w:rPr>
          <w:rFonts w:asciiTheme="minorHAnsi" w:eastAsia="Calibri" w:hAnsiTheme="minorHAnsi" w:cstheme="minorHAnsi"/>
          <w:sz w:val="22"/>
          <w:szCs w:val="22"/>
        </w:rPr>
        <w:t>nting,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finance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busin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sz w:val="22"/>
          <w:szCs w:val="22"/>
        </w:rPr>
        <w:t>inistrat</w:t>
      </w:r>
      <w:r w:rsidRPr="00564A8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64A80">
        <w:rPr>
          <w:rFonts w:asciiTheme="minorHAnsi" w:eastAsia="Calibri" w:hAnsiTheme="minorHAnsi" w:cstheme="minorHAnsi"/>
          <w:sz w:val="22"/>
          <w:szCs w:val="22"/>
        </w:rPr>
        <w:t>+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564A80">
        <w:rPr>
          <w:rFonts w:asciiTheme="minorHAnsi" w:eastAsia="Calibri" w:hAnsiTheme="minorHAnsi" w:cstheme="minorHAnsi"/>
          <w:sz w:val="22"/>
          <w:szCs w:val="22"/>
        </w:rPr>
        <w:t>ars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qui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al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king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C263E93" w14:textId="77777777" w:rsidR="00013EEE" w:rsidRPr="00564A80" w:rsidRDefault="00013EEE" w:rsidP="00564A80">
      <w:pPr>
        <w:rPr>
          <w:rFonts w:asciiTheme="minorHAnsi" w:hAnsiTheme="minorHAnsi" w:cstheme="minorHAnsi"/>
          <w:sz w:val="22"/>
          <w:szCs w:val="22"/>
        </w:rPr>
      </w:pPr>
    </w:p>
    <w:p w14:paraId="623B8D01" w14:textId="77777777" w:rsidR="00013EEE" w:rsidRPr="00564A80" w:rsidRDefault="00564A80" w:rsidP="00564A80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 xml:space="preserve">en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mi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64A8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e,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64A8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564A8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ette</w:t>
      </w:r>
      <w:r w:rsidRPr="00564A8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19D4618" w14:textId="77777777" w:rsidR="00013EEE" w:rsidRPr="00564A80" w:rsidRDefault="00013EEE" w:rsidP="00564A8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96BB52" w14:textId="77777777" w:rsidR="00013EEE" w:rsidRPr="00564A80" w:rsidRDefault="00564A80" w:rsidP="00564A80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564A80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64A80">
        <w:rPr>
          <w:rFonts w:asciiTheme="minorHAnsi" w:eastAsia="Calibri" w:hAnsiTheme="minorHAnsi" w:cstheme="minorHAnsi"/>
          <w:sz w:val="22"/>
          <w:szCs w:val="22"/>
        </w:rPr>
        <w:t>hat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is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64A80">
        <w:rPr>
          <w:rFonts w:asciiTheme="minorHAnsi" w:eastAsia="Calibri" w:hAnsiTheme="minorHAnsi" w:cstheme="minorHAnsi"/>
          <w:sz w:val="22"/>
          <w:szCs w:val="22"/>
        </w:rPr>
        <w:t>ur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sal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69CFFE6" w14:textId="77777777" w:rsidR="00013EEE" w:rsidRPr="00564A80" w:rsidRDefault="00564A80" w:rsidP="00564A80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564A80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 ha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64A80">
        <w:rPr>
          <w:rFonts w:asciiTheme="minorHAnsi" w:eastAsia="Calibri" w:hAnsiTheme="minorHAnsi" w:cstheme="minorHAnsi"/>
          <w:sz w:val="22"/>
          <w:szCs w:val="22"/>
        </w:rPr>
        <w:t>-p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fit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x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2011DC7E" w14:textId="77777777" w:rsidR="00013EEE" w:rsidRPr="00564A80" w:rsidRDefault="00564A80" w:rsidP="00564A80">
      <w:pPr>
        <w:spacing w:before="19"/>
        <w:ind w:left="100" w:right="1850" w:firstLine="360"/>
        <w:rPr>
          <w:rFonts w:asciiTheme="minorHAnsi" w:eastAsia="Calibri" w:hAnsiTheme="minorHAnsi" w:cstheme="minorHAnsi"/>
          <w:sz w:val="22"/>
          <w:szCs w:val="22"/>
        </w:rPr>
      </w:pP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564A80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 ha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da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64A80">
        <w:rPr>
          <w:rFonts w:asciiTheme="minorHAnsi" w:eastAsia="Calibri" w:hAnsiTheme="minorHAnsi" w:cstheme="minorHAnsi"/>
          <w:sz w:val="22"/>
          <w:szCs w:val="22"/>
        </w:rPr>
        <w:t>ab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64A80">
        <w:rPr>
          <w:rFonts w:asciiTheme="minorHAnsi" w:eastAsia="Calibri" w:hAnsiTheme="minorHAnsi" w:cstheme="minorHAnsi"/>
          <w:sz w:val="22"/>
          <w:szCs w:val="22"/>
        </w:rPr>
        <w:t>se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564A80">
        <w:rPr>
          <w:rFonts w:asciiTheme="minorHAnsi" w:eastAsia="Calibri" w:hAnsiTheme="minorHAnsi" w:cstheme="minorHAnsi"/>
          <w:sz w:val="22"/>
          <w:szCs w:val="22"/>
        </w:rPr>
        <w:t>x</w:t>
      </w:r>
      <w:r w:rsidRPr="00564A8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ri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64A80">
        <w:rPr>
          <w:rFonts w:asciiTheme="minorHAnsi" w:eastAsia="Calibri" w:hAnsiTheme="minorHAnsi" w:cstheme="minorHAnsi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like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n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rf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ct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Rais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z w:val="22"/>
          <w:szCs w:val="22"/>
        </w:rPr>
        <w:t>’s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Edg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? A backgr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und ch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ck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64A80">
        <w:rPr>
          <w:rFonts w:asciiTheme="minorHAnsi" w:eastAsia="Calibri" w:hAnsiTheme="minorHAnsi" w:cstheme="minorHAnsi"/>
          <w:sz w:val="22"/>
          <w:szCs w:val="22"/>
        </w:rPr>
        <w:t>ill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be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quir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d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64A80">
        <w:rPr>
          <w:rFonts w:asciiTheme="minorHAnsi" w:eastAsia="Calibri" w:hAnsiTheme="minorHAnsi" w:cstheme="minorHAnsi"/>
          <w:sz w:val="22"/>
          <w:szCs w:val="22"/>
        </w:rPr>
        <w:t>r</w:t>
      </w:r>
      <w:r w:rsidRPr="00564A8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the</w:t>
      </w:r>
      <w:r w:rsidRPr="00564A8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succ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64A80">
        <w:rPr>
          <w:rFonts w:asciiTheme="minorHAnsi" w:eastAsia="Calibri" w:hAnsiTheme="minorHAnsi" w:cstheme="minorHAnsi"/>
          <w:sz w:val="22"/>
          <w:szCs w:val="22"/>
        </w:rPr>
        <w:t>ssful</w:t>
      </w:r>
      <w:r w:rsidRPr="00564A8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64A80">
        <w:rPr>
          <w:rFonts w:asciiTheme="minorHAnsi" w:eastAsia="Calibri" w:hAnsiTheme="minorHAnsi" w:cstheme="minorHAnsi"/>
          <w:sz w:val="22"/>
          <w:szCs w:val="22"/>
        </w:rPr>
        <w:t>candidate</w:t>
      </w:r>
    </w:p>
    <w:sectPr w:rsidR="00013EEE" w:rsidRPr="00564A80">
      <w:type w:val="continuous"/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F7CD1"/>
    <w:multiLevelType w:val="multilevel"/>
    <w:tmpl w:val="4BC640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EE"/>
    <w:rsid w:val="00013EEE"/>
    <w:rsid w:val="0056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0E0E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2021-07-07T13:46:00Z</dcterms:created>
  <dcterms:modified xsi:type="dcterms:W3CDTF">2021-07-07T13:47:00Z</dcterms:modified>
</cp:coreProperties>
</file>